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53E5" w14:textId="30061E04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716986">
        <w:rPr>
          <w:rFonts w:ascii="Arial" w:hAnsi="Arial" w:cs="Arial"/>
          <w:b/>
          <w:u w:val="single"/>
        </w:rPr>
        <w:t>Ausfüllhinweise</w:t>
      </w:r>
    </w:p>
    <w:p w14:paraId="75BA4DC0" w14:textId="77777777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</w:p>
    <w:p w14:paraId="4DFD8303" w14:textId="1A13924C" w:rsidR="00F45858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Mit den Referenzen müssen </w:t>
      </w:r>
      <w:r w:rsidR="00673CB4" w:rsidRPr="00716986">
        <w:rPr>
          <w:rFonts w:ascii="Arial" w:hAnsi="Arial" w:cs="Arial"/>
          <w:b/>
        </w:rPr>
        <w:t>fundierte</w:t>
      </w:r>
      <w:r w:rsidRPr="00716986">
        <w:rPr>
          <w:rFonts w:ascii="Arial" w:hAnsi="Arial" w:cs="Arial"/>
          <w:b/>
        </w:rPr>
        <w:t xml:space="preserve"> Fachkenntnisse gemäß der A-Kriterien</w:t>
      </w:r>
      <w:r w:rsidRPr="00716986">
        <w:rPr>
          <w:rFonts w:ascii="Arial" w:hAnsi="Arial" w:cs="Arial"/>
        </w:rPr>
        <w:t xml:space="preserve"> i</w:t>
      </w:r>
      <w:r w:rsidR="00D16F62" w:rsidRPr="00716986">
        <w:rPr>
          <w:rFonts w:ascii="Arial" w:hAnsi="Arial" w:cs="Arial"/>
        </w:rPr>
        <w:t>m</w:t>
      </w:r>
      <w:r w:rsidRPr="00716986">
        <w:rPr>
          <w:rFonts w:ascii="Arial" w:hAnsi="Arial" w:cs="Arial"/>
        </w:rPr>
        <w:t xml:space="preserve"> </w:t>
      </w:r>
      <w:r w:rsidR="00D16F62" w:rsidRPr="00716986">
        <w:rPr>
          <w:rFonts w:ascii="Arial" w:hAnsi="Arial" w:cs="Arial"/>
        </w:rPr>
        <w:t>Kriterienkatalog</w:t>
      </w:r>
      <w:r w:rsidRPr="00716986">
        <w:rPr>
          <w:rFonts w:ascii="Arial" w:hAnsi="Arial" w:cs="Arial"/>
        </w:rPr>
        <w:t xml:space="preserve"> nachgewiesen werden.</w:t>
      </w:r>
      <w:r w:rsidR="00F45858" w:rsidRPr="00716986">
        <w:rPr>
          <w:rFonts w:ascii="Arial" w:hAnsi="Arial" w:cs="Arial"/>
        </w:rPr>
        <w:t xml:space="preserve"> </w:t>
      </w:r>
      <w:r w:rsidR="00937F5E" w:rsidRPr="00716986">
        <w:rPr>
          <w:rFonts w:ascii="Arial" w:hAnsi="Arial" w:cs="Arial"/>
        </w:rPr>
        <w:t>Aus dem Kriterienkatalog</w:t>
      </w:r>
      <w:r w:rsidR="00F45858" w:rsidRPr="00716986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="000714A6" w:rsidRPr="00716986">
        <w:rPr>
          <w:rFonts w:ascii="Arial" w:hAnsi="Arial" w:cs="Arial"/>
        </w:rPr>
        <w:t xml:space="preserve">der angebotenen </w:t>
      </w:r>
      <w:r w:rsidR="00F45858" w:rsidRPr="00716986">
        <w:rPr>
          <w:rFonts w:ascii="Arial" w:hAnsi="Arial" w:cs="Arial"/>
        </w:rPr>
        <w:t>Mitarbeiter ausreicht.</w:t>
      </w:r>
    </w:p>
    <w:p w14:paraId="10BDD23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73DC3951" w14:textId="4451582F" w:rsidR="006A0C9E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Jeder Mitarbeiter, der im Kenntnisgrad </w:t>
      </w:r>
      <w:r w:rsidR="00BE23EB" w:rsidRPr="00716986">
        <w:rPr>
          <w:rFonts w:ascii="Arial" w:hAnsi="Arial" w:cs="Arial"/>
        </w:rPr>
        <w:t>Spezialist</w:t>
      </w:r>
      <w:r w:rsidRPr="00716986">
        <w:rPr>
          <w:rFonts w:ascii="Arial" w:hAnsi="Arial" w:cs="Arial"/>
        </w:rPr>
        <w:t xml:space="preserve"> angeboten wird, muss mittels der Referenzen </w:t>
      </w:r>
      <w:r w:rsidRPr="00716986">
        <w:rPr>
          <w:rFonts w:ascii="Arial" w:hAnsi="Arial" w:cs="Arial"/>
          <w:b/>
        </w:rPr>
        <w:t xml:space="preserve">insgesamt in Summe mindestens </w:t>
      </w:r>
      <w:r w:rsidR="00BE23EB" w:rsidRPr="00716986">
        <w:rPr>
          <w:rFonts w:ascii="Arial" w:hAnsi="Arial" w:cs="Arial"/>
          <w:b/>
        </w:rPr>
        <w:t>300</w:t>
      </w:r>
      <w:r w:rsidRPr="00716986">
        <w:rPr>
          <w:rFonts w:ascii="Arial" w:hAnsi="Arial" w:cs="Arial"/>
          <w:b/>
        </w:rPr>
        <w:t xml:space="preserve"> geleistete Personentage</w:t>
      </w:r>
      <w:r w:rsidRPr="00716986">
        <w:rPr>
          <w:rFonts w:ascii="Arial" w:hAnsi="Arial" w:cs="Arial"/>
        </w:rPr>
        <w:t xml:space="preserve"> in den relevanten Bereichen nachweisen</w:t>
      </w:r>
      <w:r w:rsidR="00F45858" w:rsidRPr="00716986">
        <w:rPr>
          <w:rFonts w:ascii="Arial" w:hAnsi="Arial" w:cs="Arial"/>
        </w:rPr>
        <w:t>.</w:t>
      </w:r>
      <w:r w:rsidR="00530FAA" w:rsidRPr="00716986">
        <w:rPr>
          <w:rFonts w:ascii="Arial" w:hAnsi="Arial" w:cs="Arial"/>
        </w:rPr>
        <w:t xml:space="preserve"> </w:t>
      </w:r>
      <w:r w:rsidR="00530FAA" w:rsidRPr="00716986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BE23EB" w:rsidRPr="00716986">
        <w:rPr>
          <w:rFonts w:ascii="Arial" w:hAnsi="Arial" w:cs="Arial"/>
          <w:b/>
          <w:bCs/>
        </w:rPr>
        <w:t>5</w:t>
      </w:r>
      <w:r w:rsidR="00530FAA" w:rsidRPr="00716986">
        <w:rPr>
          <w:rFonts w:ascii="Arial" w:hAnsi="Arial" w:cs="Arial"/>
          <w:b/>
          <w:bCs/>
        </w:rPr>
        <w:t xml:space="preserve"> Jahren</w:t>
      </w:r>
      <w:r w:rsidR="00530FAA" w:rsidRPr="00716986">
        <w:rPr>
          <w:rFonts w:ascii="Arial" w:hAnsi="Arial" w:cs="Arial"/>
        </w:rPr>
        <w:t xml:space="preserve"> (vor Veröffentlichung der Ausschreibung)</w:t>
      </w:r>
    </w:p>
    <w:p w14:paraId="4F535580" w14:textId="77777777" w:rsidR="009C5DA2" w:rsidRPr="00716986" w:rsidRDefault="009C5DA2" w:rsidP="009C5DA2">
      <w:pPr>
        <w:pStyle w:val="Listenabsatz"/>
        <w:rPr>
          <w:rFonts w:ascii="Arial" w:hAnsi="Arial" w:cs="Arial"/>
        </w:rPr>
      </w:pPr>
    </w:p>
    <w:p w14:paraId="31E23D38" w14:textId="7D3081AF" w:rsidR="009C5DA2" w:rsidRPr="00716986" w:rsidRDefault="00716986" w:rsidP="009C5DA2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="009C5DA2" w:rsidRPr="00716986">
        <w:rPr>
          <w:rFonts w:ascii="Arial" w:hAnsi="Arial" w:cs="Arial"/>
        </w:rPr>
        <w:t xml:space="preserve">: </w:t>
      </w:r>
    </w:p>
    <w:p w14:paraId="0BD4C61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01B0CD09" w14:textId="3D7A3478" w:rsidR="0087318E" w:rsidRPr="00716986" w:rsidRDefault="006A0C9E" w:rsidP="0087318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Zur Erreichung der geforderten </w:t>
      </w:r>
      <w:r w:rsidR="00BE23EB" w:rsidRPr="00716986">
        <w:rPr>
          <w:rFonts w:ascii="Arial" w:hAnsi="Arial" w:cs="Arial"/>
        </w:rPr>
        <w:t>300</w:t>
      </w:r>
      <w:r w:rsidRPr="00716986">
        <w:rPr>
          <w:rFonts w:ascii="Arial" w:hAnsi="Arial" w:cs="Arial"/>
        </w:rPr>
        <w:t xml:space="preserve"> Personentage dürfen</w:t>
      </w:r>
      <w:r w:rsidRPr="00716986">
        <w:rPr>
          <w:rFonts w:ascii="Arial" w:hAnsi="Arial" w:cs="Arial"/>
          <w:b/>
        </w:rPr>
        <w:t xml:space="preserve"> pro Mitarbeiter maximal </w:t>
      </w:r>
      <w:r w:rsidR="00BE23EB" w:rsidRPr="00716986">
        <w:rPr>
          <w:rFonts w:ascii="Arial" w:hAnsi="Arial" w:cs="Arial"/>
          <w:b/>
        </w:rPr>
        <w:t>6</w:t>
      </w:r>
      <w:r w:rsidRPr="00716986">
        <w:rPr>
          <w:rFonts w:ascii="Arial" w:hAnsi="Arial" w:cs="Arial"/>
          <w:b/>
        </w:rPr>
        <w:t xml:space="preserve"> Referenzprojekte</w:t>
      </w:r>
      <w:r w:rsidRPr="00716986">
        <w:rPr>
          <w:rFonts w:ascii="Arial" w:hAnsi="Arial" w:cs="Arial"/>
        </w:rPr>
        <w:t xml:space="preserve"> genutzt werden</w:t>
      </w:r>
      <w:r w:rsidR="00F45858" w:rsidRPr="00716986">
        <w:rPr>
          <w:rFonts w:ascii="Arial" w:hAnsi="Arial" w:cs="Arial"/>
        </w:rPr>
        <w:t xml:space="preserve">. </w:t>
      </w:r>
      <w:r w:rsidR="0087318E" w:rsidRPr="00716986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14:paraId="3BF6AF53" w14:textId="77777777" w:rsidR="0087318E" w:rsidRPr="00716986" w:rsidRDefault="0087318E" w:rsidP="00F45858">
      <w:pPr>
        <w:jc w:val="both"/>
        <w:rPr>
          <w:rFonts w:ascii="Arial" w:hAnsi="Arial" w:cs="Arial"/>
        </w:rPr>
      </w:pPr>
    </w:p>
    <w:p w14:paraId="07340EA3" w14:textId="721B36D0" w:rsidR="002E3EF5" w:rsidRPr="00716986" w:rsidRDefault="007903A4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>Dieses Dokument enthält den Tabellensatz für einen Mitarbeiter</w:t>
      </w:r>
      <w:r w:rsidR="003D0CF3" w:rsidRPr="00716986">
        <w:rPr>
          <w:rFonts w:ascii="Arial" w:hAnsi="Arial" w:cs="Arial"/>
        </w:rPr>
        <w:t>.</w:t>
      </w:r>
      <w:r w:rsidR="006A0C9E" w:rsidRPr="00716986">
        <w:rPr>
          <w:rFonts w:ascii="Arial" w:hAnsi="Arial" w:cs="Arial"/>
        </w:rPr>
        <w:t xml:space="preserve"> </w:t>
      </w:r>
      <w:r w:rsidRPr="00716986">
        <w:rPr>
          <w:rFonts w:ascii="Arial" w:hAnsi="Arial" w:cs="Arial"/>
        </w:rPr>
        <w:t xml:space="preserve">Falls mehrere Mitarbeiter für dieses Profil angeboten werden sollen, kann das Dokument </w:t>
      </w:r>
      <w:r w:rsidR="006A0C9E" w:rsidRPr="00716986">
        <w:rPr>
          <w:rFonts w:ascii="Arial" w:hAnsi="Arial" w:cs="Arial"/>
        </w:rPr>
        <w:t>vervielfältigt werden.</w:t>
      </w:r>
    </w:p>
    <w:p w14:paraId="7FE7808D" w14:textId="77777777" w:rsidR="00D36BAF" w:rsidRPr="00716986" w:rsidRDefault="00D36BAF" w:rsidP="00D36BAF">
      <w:pPr>
        <w:pStyle w:val="Listenabsatz"/>
        <w:rPr>
          <w:rFonts w:ascii="Arial" w:hAnsi="Arial" w:cs="Arial"/>
          <w:color w:val="000000"/>
        </w:rPr>
      </w:pPr>
    </w:p>
    <w:p w14:paraId="18AA549A" w14:textId="223C8CAE" w:rsidR="00F45858" w:rsidRPr="00716986" w:rsidRDefault="00D36BAF" w:rsidP="0059697A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16986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="00236E12" w:rsidRPr="00716986" w14:paraId="1F1B85D6" w14:textId="77777777" w:rsidTr="439FBB2E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2CBA4E" w14:textId="0356C904" w:rsidR="00236E12" w:rsidRPr="00716986" w:rsidRDefault="006D2A5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lastRenderedPageBreak/>
              <w:t>Profil</w:t>
            </w:r>
            <w:r w:rsidR="003D0CF3" w:rsidRPr="00716986">
              <w:rPr>
                <w:rFonts w:cs="Arial"/>
                <w:b/>
                <w:color w:val="000000"/>
              </w:rPr>
              <w:t>nummer</w:t>
            </w:r>
          </w:p>
          <w:p w14:paraId="41FCE982" w14:textId="0C45572E" w:rsidR="00716986" w:rsidRPr="00716986" w:rsidRDefault="00716986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3.2.Spe-1, 3.2.Spe-2, 3.2.Spe-3 etc.).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1E96ED55" w14:textId="312A3179" w:rsidR="00D13747" w:rsidRPr="00716986" w:rsidRDefault="35219019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439FBB2E">
              <w:rPr>
                <w:rFonts w:cs="Arial"/>
              </w:rPr>
              <w:t>2</w:t>
            </w:r>
            <w:r w:rsidR="00716986" w:rsidRPr="439FBB2E">
              <w:rPr>
                <w:rFonts w:cs="Arial"/>
              </w:rPr>
              <w:t>.</w:t>
            </w:r>
            <w:r w:rsidR="00F85E4C">
              <w:rPr>
                <w:rFonts w:cs="Arial"/>
              </w:rPr>
              <w:t>6</w:t>
            </w:r>
            <w:r w:rsidR="00716986" w:rsidRPr="439FBB2E">
              <w:rPr>
                <w:rFonts w:cs="Arial"/>
              </w:rPr>
              <w:t>.Spe</w:t>
            </w:r>
            <w:proofErr w:type="gramStart"/>
            <w:r w:rsidR="00716986" w:rsidRPr="439FBB2E">
              <w:rPr>
                <w:rFonts w:cs="Arial"/>
              </w:rPr>
              <w:t>-[</w:t>
            </w:r>
            <w:proofErr w:type="gramEnd"/>
            <w:r w:rsidR="00716986" w:rsidRPr="439FBB2E">
              <w:rPr>
                <w:rFonts w:cs="Arial"/>
              </w:rPr>
              <w:t>Bitte fortlaufende Nummer eintragen]</w:t>
            </w:r>
          </w:p>
        </w:tc>
      </w:tr>
      <w:tr w:rsidR="006B74DA" w:rsidRPr="00716986" w14:paraId="1558EA11" w14:textId="77777777" w:rsidTr="439FBB2E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63643" w14:textId="1915D050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463C60C3" w14:textId="4E643228" w:rsidR="006B74DA" w:rsidRPr="00716986" w:rsidRDefault="000F051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[Name des Mitarbeiter</w:t>
            </w:r>
            <w:r w:rsidR="002C0BF8" w:rsidRPr="00716986">
              <w:rPr>
                <w:rFonts w:cs="Arial"/>
              </w:rPr>
              <w:t>s</w:t>
            </w:r>
            <w:r w:rsidRPr="00716986">
              <w:rPr>
                <w:rFonts w:cs="Arial"/>
              </w:rPr>
              <w:t xml:space="preserve"> gemäß Kriterienkatalog]</w:t>
            </w:r>
            <w:r w:rsidR="006B74DA" w:rsidRPr="00716986">
              <w:rPr>
                <w:rFonts w:cs="Arial"/>
                <w:color w:val="000000"/>
              </w:rPr>
              <w:t xml:space="preserve"> </w:t>
            </w:r>
          </w:p>
        </w:tc>
      </w:tr>
      <w:tr w:rsidR="006B74DA" w:rsidRPr="00716986" w14:paraId="3624BB96" w14:textId="77777777" w:rsidTr="439FBB2E">
        <w:trPr>
          <w:tblHeader/>
        </w:trPr>
        <w:tc>
          <w:tcPr>
            <w:tcW w:w="4962" w:type="dxa"/>
            <w:shd w:val="clear" w:color="auto" w:fill="D9D9D9" w:themeFill="background1" w:themeFillShade="D9"/>
          </w:tcPr>
          <w:p w14:paraId="53804F75" w14:textId="0BCAA8B5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Bezeichnung Referenzprojekt</w:t>
            </w:r>
            <w:r w:rsidR="002E3EF5" w:rsidRPr="00716986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7C752BF8" w14:textId="340BE478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[Projekttitel]</w:t>
            </w:r>
          </w:p>
        </w:tc>
      </w:tr>
      <w:tr w:rsidR="006B74DA" w:rsidRPr="00716986" w14:paraId="339F13F0" w14:textId="77777777" w:rsidTr="439FBB2E">
        <w:tc>
          <w:tcPr>
            <w:tcW w:w="4962" w:type="dxa"/>
            <w:shd w:val="clear" w:color="auto" w:fill="D9D9D9" w:themeFill="background1" w:themeFillShade="D9"/>
          </w:tcPr>
          <w:p w14:paraId="02A507A7" w14:textId="0FBF9FB8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</w:tcPr>
          <w:p w14:paraId="102341C6" w14:textId="62897B91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[Firmenname]</w:t>
            </w:r>
          </w:p>
        </w:tc>
      </w:tr>
      <w:tr w:rsidR="006B74DA" w:rsidRPr="00716986" w14:paraId="1B730694" w14:textId="77777777" w:rsidTr="439FBB2E">
        <w:tc>
          <w:tcPr>
            <w:tcW w:w="4962" w:type="dxa"/>
            <w:shd w:val="clear" w:color="auto" w:fill="D9D9D9" w:themeFill="background1" w:themeFillShade="D9"/>
          </w:tcPr>
          <w:p w14:paraId="410FC476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Ansprechpartner des Referenzgebers</w:t>
            </w:r>
          </w:p>
          <w:p w14:paraId="14F0AFF9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65965D47" w14:textId="67F5F75A" w:rsidR="006B74DA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[Vorname, Name]</w:t>
            </w:r>
          </w:p>
          <w:p w14:paraId="01C8CD15" w14:textId="77777777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[Telefon]</w:t>
            </w:r>
          </w:p>
          <w:p w14:paraId="709B9369" w14:textId="16CAE20A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[E-Mail]</w:t>
            </w:r>
          </w:p>
        </w:tc>
      </w:tr>
      <w:tr w:rsidR="006B74DA" w:rsidRPr="00716986" w14:paraId="5E363BDD" w14:textId="77777777" w:rsidTr="439FBB2E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4C578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Projektlaufzeit</w:t>
            </w:r>
          </w:p>
          <w:p w14:paraId="171F0C9D" w14:textId="5809E3B6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716986">
              <w:rPr>
                <w:rFonts w:cs="Arial"/>
                <w:i/>
                <w:color w:val="000000"/>
              </w:rPr>
              <w:t xml:space="preserve">Der Beginn der Projektlaufzeit darf nicht mehr als 5 Jahre </w:t>
            </w:r>
            <w:r w:rsidR="00F758E2" w:rsidRPr="00716986">
              <w:rPr>
                <w:rFonts w:cs="Arial"/>
                <w:i/>
                <w:color w:val="000000"/>
              </w:rPr>
              <w:t xml:space="preserve">her </w:t>
            </w:r>
            <w:r w:rsidRPr="00716986">
              <w:rPr>
                <w:rFonts w:cs="Arial"/>
                <w:i/>
                <w:color w:val="000000"/>
              </w:rPr>
              <w:t>sein.</w:t>
            </w:r>
            <w:r w:rsidR="00F45858" w:rsidRPr="00716986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1D33905F" w14:textId="74DFBC4B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[MM/JJJJ – MM/JJJJ]</w:t>
            </w:r>
          </w:p>
        </w:tc>
      </w:tr>
      <w:tr w:rsidR="006B74DA" w:rsidRPr="00716986" w14:paraId="735BE863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385B1" w14:textId="17BC933E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716986">
              <w:rPr>
                <w:rFonts w:cs="Arial"/>
                <w:b/>
                <w:color w:val="000000"/>
              </w:rPr>
              <w:br/>
            </w:r>
            <w:r w:rsidR="00F45858" w:rsidRPr="00716986">
              <w:rPr>
                <w:rFonts w:cs="Arial"/>
                <w:b/>
                <w:color w:val="000000"/>
              </w:rPr>
              <w:t xml:space="preserve">geleisteten </w:t>
            </w:r>
            <w:r w:rsidRPr="00716986">
              <w:rPr>
                <w:rFonts w:cs="Arial"/>
                <w:b/>
                <w:color w:val="000000"/>
              </w:rPr>
              <w:t>Personen</w:t>
            </w:r>
            <w:r w:rsidRPr="00716986">
              <w:rPr>
                <w:rFonts w:cs="Arial"/>
                <w:b/>
                <w:color w:val="000000"/>
              </w:rPr>
              <w:softHyphen/>
              <w:t>tagen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594CD388" w14:textId="78E37D2F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[Anzahl geleisteter Personentage]</w:t>
            </w:r>
          </w:p>
        </w:tc>
      </w:tr>
      <w:tr w:rsidR="000F0516" w:rsidRPr="00716986" w14:paraId="6AF518E0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47EAC" w14:textId="75D09FAF" w:rsidR="000F0516" w:rsidRPr="00716986" w:rsidRDefault="000F051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90C6113" w14:textId="7B7AD037" w:rsidR="000F0516" w:rsidRPr="00716986" w:rsidRDefault="008B3B28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</w:t>
            </w:r>
            <w:r w:rsidR="00955B9B" w:rsidRPr="00716986">
              <w:rPr>
                <w:rFonts w:cs="Arial"/>
              </w:rPr>
              <w:t>Die wesentliche Projektrolle des Mitarbeiters im Referenzprojekt</w:t>
            </w:r>
            <w:r w:rsidRPr="00716986">
              <w:rPr>
                <w:rFonts w:cs="Arial"/>
              </w:rPr>
              <w:t>]</w:t>
            </w:r>
          </w:p>
        </w:tc>
      </w:tr>
      <w:tr w:rsidR="000F0516" w:rsidRPr="00716986" w14:paraId="6CD09144" w14:textId="77777777" w:rsidTr="439FBB2E"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FFDD10" w14:textId="1DF50358" w:rsidR="000F0516" w:rsidRPr="00716986" w:rsidRDefault="000F0516" w:rsidP="000F0516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986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="000F0516" w:rsidRPr="00716986" w14:paraId="7D3B7E63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220DF" w14:textId="7D81B3D9" w:rsidR="000F0516" w:rsidRPr="00716986" w:rsidRDefault="00ED2C18" w:rsidP="00DD02E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</w:t>
            </w:r>
            <w:r w:rsidR="00F85E4C">
              <w:rPr>
                <w:rFonts w:cs="Arial"/>
                <w:b/>
                <w:color w:val="000000"/>
              </w:rPr>
              <w:t>6</w:t>
            </w:r>
            <w:r w:rsidR="00BE23EB" w:rsidRPr="00716986">
              <w:rPr>
                <w:rFonts w:cs="Arial"/>
                <w:b/>
                <w:color w:val="000000"/>
              </w:rPr>
              <w:t>.Spe</w:t>
            </w:r>
            <w:r w:rsidR="00DD02E5" w:rsidRPr="00716986">
              <w:rPr>
                <w:rFonts w:cs="Arial"/>
                <w:b/>
                <w:color w:val="000000"/>
              </w:rPr>
              <w:t xml:space="preserve">.2 </w:t>
            </w:r>
            <w:r w:rsidR="00F85E4C" w:rsidRPr="00F85E4C">
              <w:rPr>
                <w:rFonts w:cs="Arial"/>
                <w:b/>
                <w:color w:val="000000"/>
              </w:rPr>
              <w:t>Erfahrungen und Kenntnisse im KI-Produktmanagement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07C3CA7B" w14:textId="303FDDE1" w:rsidR="000F0516" w:rsidRPr="00716986" w:rsidRDefault="001375D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260A4A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5D60B" w14:textId="74797160" w:rsidR="00BE23EB" w:rsidRPr="00716986" w:rsidRDefault="00ED2C18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</w:t>
            </w:r>
            <w:r w:rsidR="00F85E4C">
              <w:rPr>
                <w:rFonts w:cs="Arial"/>
                <w:b/>
                <w:color w:val="000000"/>
              </w:rPr>
              <w:t>6</w:t>
            </w:r>
            <w:r w:rsidR="00EA188E" w:rsidRPr="00716986">
              <w:rPr>
                <w:rFonts w:cs="Arial"/>
                <w:b/>
                <w:color w:val="000000"/>
              </w:rPr>
              <w:t>.</w:t>
            </w:r>
            <w:r w:rsidR="00BE23EB" w:rsidRPr="00716986">
              <w:rPr>
                <w:rFonts w:cs="Arial"/>
                <w:b/>
                <w:color w:val="000000"/>
              </w:rPr>
              <w:t xml:space="preserve">Spe.3 </w:t>
            </w:r>
            <w:r w:rsidR="00F85E4C" w:rsidRPr="00F85E4C">
              <w:rPr>
                <w:rFonts w:cs="Arial"/>
                <w:b/>
                <w:color w:val="000000"/>
              </w:rPr>
              <w:t>Erfahrungen und Kenntnisse in der Konzeption und Umsetzung von KI-Produkten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2512C86" w14:textId="4CDED419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05CC8D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9A9AB6" w14:textId="6D595995" w:rsidR="00BE23EB" w:rsidRPr="00716986" w:rsidRDefault="00ED2C18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</w:t>
            </w:r>
            <w:r w:rsidR="00F85E4C">
              <w:rPr>
                <w:rFonts w:cs="Arial"/>
                <w:b/>
                <w:color w:val="000000"/>
              </w:rPr>
              <w:t>6</w:t>
            </w:r>
            <w:r w:rsidR="00EA188E" w:rsidRPr="00716986">
              <w:rPr>
                <w:rFonts w:cs="Arial"/>
                <w:b/>
                <w:color w:val="000000"/>
              </w:rPr>
              <w:t>.Spe.4</w:t>
            </w:r>
            <w:r w:rsidR="00BE23EB" w:rsidRPr="00716986">
              <w:rPr>
                <w:rFonts w:cs="Arial"/>
                <w:b/>
                <w:color w:val="000000"/>
              </w:rPr>
              <w:t xml:space="preserve"> </w:t>
            </w:r>
            <w:r w:rsidR="00EA188E" w:rsidRPr="00716986">
              <w:rPr>
                <w:rFonts w:cs="Arial"/>
                <w:b/>
                <w:color w:val="000000"/>
              </w:rPr>
              <w:t>Weitere erwünschte Fachkenntnisse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3D2E29C9" w14:textId="6EF82A26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</w:tbl>
    <w:p w14:paraId="4378E4C9" w14:textId="5AF4542B" w:rsidR="00D36BAF" w:rsidRPr="00716986" w:rsidRDefault="00D36BAF" w:rsidP="00D36BAF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="00D36BAF" w:rsidRPr="00716986" w:rsidSect="00240CC2">
      <w:headerReference w:type="default" r:id="rId11"/>
      <w:footerReference w:type="default" r:id="rId12"/>
      <w:footnotePr>
        <w:pos w:val="beneathText"/>
      </w:footnotePr>
      <w:pgSz w:w="11905" w:h="16837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17F6E" w14:textId="77777777" w:rsidR="0088343B" w:rsidRDefault="0088343B">
      <w:r>
        <w:separator/>
      </w:r>
    </w:p>
  </w:endnote>
  <w:endnote w:type="continuationSeparator" w:id="0">
    <w:p w14:paraId="625CFECC" w14:textId="77777777" w:rsidR="0088343B" w:rsidRDefault="0088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14:paraId="15AD1488" w14:textId="0D0FE2B5" w:rsidR="00D62FAD" w:rsidRDefault="00D62FAD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D30F880" w14:textId="77777777" w:rsidR="00D62FAD" w:rsidRDefault="00D62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F968" w14:textId="77777777" w:rsidR="0088343B" w:rsidRDefault="0088343B">
      <w:r>
        <w:separator/>
      </w:r>
    </w:p>
  </w:footnote>
  <w:footnote w:type="continuationSeparator" w:id="0">
    <w:p w14:paraId="6D401928" w14:textId="77777777" w:rsidR="0088343B" w:rsidRDefault="00883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Ind w:w="57" w:type="dxa"/>
      <w:tblBorders>
        <w:bottom w:val="single" w:sz="6" w:space="0" w:color="auto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="00D16F62" w:rsidRPr="00A058B1" w14:paraId="6436BF30" w14:textId="77777777" w:rsidTr="00D16F62">
      <w:trPr>
        <w:cantSplit/>
        <w:trHeight w:val="709"/>
      </w:trPr>
      <w:tc>
        <w:tcPr>
          <w:tcW w:w="8165" w:type="dxa"/>
          <w:vAlign w:val="bottom"/>
        </w:tcPr>
        <w:p w14:paraId="436B4150" w14:textId="39D33F4D" w:rsidR="00D16F62" w:rsidRDefault="00D16F62" w:rsidP="00CA276C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id="0" w:name="_Hlk528601257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26690C">
            <w:rPr>
              <w:rFonts w:ascii="Arial" w:hAnsi="Arial" w:cs="Arial"/>
              <w:sz w:val="22"/>
            </w:rPr>
            <w:t>2.</w:t>
          </w:r>
          <w:r w:rsidR="00F85E4C">
            <w:rPr>
              <w:rFonts w:ascii="Arial" w:hAnsi="Arial" w:cs="Arial"/>
              <w:sz w:val="22"/>
            </w:rPr>
            <w:t>6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>– Profilreferenzen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="00F85E4C" w:rsidRPr="00F85E4C">
            <w:rPr>
              <w:rFonts w:ascii="Arial" w:hAnsi="Arial" w:cs="Arial"/>
              <w:sz w:val="22"/>
            </w:rPr>
            <w:t>KI-Produktmanager</w:t>
          </w:r>
          <w:r w:rsidR="00F85E4C">
            <w:rPr>
              <w:rFonts w:ascii="Arial" w:hAnsi="Arial" w:cs="Arial"/>
              <w:sz w:val="22"/>
            </w:rPr>
            <w:t xml:space="preserve"> </w:t>
          </w:r>
          <w:r w:rsidR="00EA188E">
            <w:rPr>
              <w:rFonts w:ascii="Arial" w:hAnsi="Arial" w:cs="Arial"/>
              <w:sz w:val="22"/>
            </w:rPr>
            <w:t>Spezialist</w:t>
          </w:r>
        </w:p>
        <w:p w14:paraId="7D166C78" w14:textId="77777777" w:rsidR="00D16F62" w:rsidRPr="00CA276C" w:rsidRDefault="00D16F62" w:rsidP="00CA276C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</w:t>
          </w:r>
          <w:proofErr w:type="spellStart"/>
          <w:r w:rsidRPr="00CA276C">
            <w:rPr>
              <w:rFonts w:ascii="Arial" w:hAnsi="Arial" w:cs="Arial"/>
              <w:sz w:val="22"/>
            </w:rPr>
            <w:t>einSAP</w:t>
          </w:r>
          <w:proofErr w:type="spellEnd"/>
        </w:p>
      </w:tc>
      <w:tc>
        <w:tcPr>
          <w:tcW w:w="1587" w:type="dxa"/>
          <w:vAlign w:val="bottom"/>
        </w:tcPr>
        <w:p w14:paraId="604C2510" w14:textId="571E69DA" w:rsidR="00D16F62" w:rsidRPr="00A058B1" w:rsidRDefault="00D16F62" w:rsidP="00CA276C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DE2AEDA" w14:textId="77777777" w:rsidR="00D62FAD" w:rsidRDefault="00D62FAD" w:rsidP="00CA27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614362343">
    <w:abstractNumId w:val="0"/>
  </w:num>
  <w:num w:numId="2" w16cid:durableId="261375481">
    <w:abstractNumId w:val="6"/>
  </w:num>
  <w:num w:numId="3" w16cid:durableId="1205023245">
    <w:abstractNumId w:val="5"/>
  </w:num>
  <w:num w:numId="4" w16cid:durableId="566768093">
    <w:abstractNumId w:val="6"/>
  </w:num>
  <w:num w:numId="5" w16cid:durableId="520051963">
    <w:abstractNumId w:val="6"/>
  </w:num>
  <w:num w:numId="6" w16cid:durableId="1751925470">
    <w:abstractNumId w:val="6"/>
  </w:num>
  <w:num w:numId="7" w16cid:durableId="17729746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4BF3"/>
    <w:rsid w:val="002456A7"/>
    <w:rsid w:val="00245CEF"/>
    <w:rsid w:val="0025064B"/>
    <w:rsid w:val="00250762"/>
    <w:rsid w:val="00251E82"/>
    <w:rsid w:val="0026025C"/>
    <w:rsid w:val="00264A13"/>
    <w:rsid w:val="0026690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674B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0CB5"/>
    <w:rsid w:val="00391A42"/>
    <w:rsid w:val="00392B30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B2A1A"/>
    <w:rsid w:val="004B74C6"/>
    <w:rsid w:val="004C1037"/>
    <w:rsid w:val="004C12E5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595E"/>
    <w:rsid w:val="00585FFF"/>
    <w:rsid w:val="0059513C"/>
    <w:rsid w:val="00595EF9"/>
    <w:rsid w:val="0059697A"/>
    <w:rsid w:val="005A069C"/>
    <w:rsid w:val="005A399B"/>
    <w:rsid w:val="005A5059"/>
    <w:rsid w:val="005A51EB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1532"/>
    <w:rsid w:val="007128C6"/>
    <w:rsid w:val="00714497"/>
    <w:rsid w:val="00715ADD"/>
    <w:rsid w:val="00716986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16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439"/>
    <w:rsid w:val="00855BFC"/>
    <w:rsid w:val="00855C0F"/>
    <w:rsid w:val="0086173C"/>
    <w:rsid w:val="0086231C"/>
    <w:rsid w:val="008631A3"/>
    <w:rsid w:val="0087318E"/>
    <w:rsid w:val="0087649B"/>
    <w:rsid w:val="0088343B"/>
    <w:rsid w:val="008849B7"/>
    <w:rsid w:val="008860C4"/>
    <w:rsid w:val="008865A9"/>
    <w:rsid w:val="0089481A"/>
    <w:rsid w:val="008A12C3"/>
    <w:rsid w:val="008B08BB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26008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4D12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40DFA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5668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638"/>
    <w:rsid w:val="00DA5D15"/>
    <w:rsid w:val="00DA7027"/>
    <w:rsid w:val="00DB1F66"/>
    <w:rsid w:val="00DB740D"/>
    <w:rsid w:val="00DC3A46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463AA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A188E"/>
    <w:rsid w:val="00EA6839"/>
    <w:rsid w:val="00EB2315"/>
    <w:rsid w:val="00EB5EFD"/>
    <w:rsid w:val="00EC3813"/>
    <w:rsid w:val="00EC3C05"/>
    <w:rsid w:val="00EC3E74"/>
    <w:rsid w:val="00ED24C8"/>
    <w:rsid w:val="00ED2C1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5E4C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35219019"/>
    <w:rsid w:val="439FB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9E426310-D341-49BF-8EAD-929655BA6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0pt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7fe72cef433fdd56e378d1b7282635cb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d3d4bea7d0f033c822a8740f0517f8eb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Props1.xml><?xml version="1.0" encoding="utf-8"?>
<ds:datastoreItem xmlns:ds="http://schemas.openxmlformats.org/officeDocument/2006/customXml" ds:itemID="{DF2E7B36-C039-4891-829F-4FC88D4B4F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1c74058-d01a-4f60-aa01-8ec280a14d6f"/>
    <ds:schemaRef ds:uri="03d809e6-2801-4c6b-af24-6b3d9fee5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321B1C-67EC-4843-B43E-85A4464E8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2089</Characters>
  <Application>Microsoft Office Word</Application>
  <DocSecurity>0</DocSecurity>
  <Lines>65</Lines>
  <Paragraphs>37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Dratsdrummer, Dorit</cp:lastModifiedBy>
  <cp:revision>4</cp:revision>
  <dcterms:created xsi:type="dcterms:W3CDTF">2026-07-29T13:40:00Z</dcterms:created>
  <dcterms:modified xsi:type="dcterms:W3CDTF">2026-08-19T09:58:00Z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